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Metadata/LabelInfo.xml" ContentType="application/vnd.ms-office.classificationlabel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0BA6103C" w14:textId="77777777" w:rsidR="00E71A1A" w:rsidRPr="00E71A1A" w:rsidRDefault="00E71A1A" w:rsidP="00E71A1A">
      <w:r w:rsidRPr="00E71A1A">
        <w:t>Rammeavtale for kjøp av AV-utstyr og videokonferanseløsninger</w:t>
      </w:r>
    </w:p>
    <w:p w14:paraId="40CBCFD0" w14:textId="209B7BEF" w:rsidR="00AD4DE0" w:rsidRDefault="00AD4DE0" w:rsidP="007F7146"/>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10D439E4" w:rsidR="004D1F84" w:rsidRDefault="00E71A1A" w:rsidP="007F7146">
      <w:pPr>
        <w:pStyle w:val="Normalmedluftover"/>
      </w:pPr>
      <w:r w:rsidRPr="00E71A1A">
        <w:t>Rogaland fylkeskommune / Kolumbus AS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387DF46" w14:textId="7E3D8628" w:rsidR="00E71A1A" w:rsidRPr="00E71A1A" w:rsidRDefault="00E71A1A" w:rsidP="00E71A1A">
      <w:pPr>
        <w:rPr>
          <w:bCs/>
        </w:rPr>
      </w:pPr>
      <w:r w:rsidRPr="00E71A1A">
        <w:rPr>
          <w:b/>
        </w:rPr>
        <w:t xml:space="preserve">Ikrafttredelsestidspunkt: </w:t>
      </w:r>
      <w:r w:rsidRPr="00E71A1A">
        <w:rPr>
          <w:bCs/>
        </w:rPr>
        <w:t>Angis i Oppdragsgivers KGV</w:t>
      </w:r>
    </w:p>
    <w:p w14:paraId="0E8D25D2" w14:textId="77777777" w:rsidR="00E71A1A" w:rsidRPr="00E71A1A" w:rsidRDefault="00E71A1A" w:rsidP="00E71A1A">
      <w:pPr>
        <w:rPr>
          <w:bCs/>
        </w:rPr>
      </w:pPr>
    </w:p>
    <w:p w14:paraId="57F0B544" w14:textId="77777777" w:rsidR="00E71A1A" w:rsidRPr="00E71A1A" w:rsidRDefault="00E71A1A" w:rsidP="00E71A1A">
      <w:pPr>
        <w:rPr>
          <w:b/>
        </w:rPr>
      </w:pPr>
      <w:r w:rsidRPr="00E71A1A">
        <w:rPr>
          <w:bCs/>
        </w:rPr>
        <w:t>Avtalen undertegnes elektronisk gjennom Oppdragsgivers KGV</w:t>
      </w:r>
      <w:r w:rsidRPr="00E71A1A">
        <w:rPr>
          <w:b/>
        </w:rPr>
        <w:t>.</w:t>
      </w:r>
    </w:p>
    <w:p w14:paraId="344510B2"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451C8FC5" w:rsidR="004D1F84" w:rsidRPr="00421982" w:rsidRDefault="004D1F84" w:rsidP="007F7146">
            <w:pPr>
              <w:pStyle w:val="TableContents"/>
              <w:rPr>
                <w:b/>
              </w:rPr>
            </w:pPr>
          </w:p>
        </w:tc>
        <w:tc>
          <w:tcPr>
            <w:tcW w:w="4110" w:type="dxa"/>
          </w:tcPr>
          <w:p w14:paraId="1BCE8ABB" w14:textId="1950A026" w:rsidR="004D1F84" w:rsidRPr="00421982" w:rsidRDefault="004D1F84" w:rsidP="007F7146">
            <w:pPr>
              <w:pStyle w:val="TableContents"/>
              <w:rPr>
                <w:b/>
              </w:rPr>
            </w:pPr>
          </w:p>
        </w:tc>
      </w:tr>
      <w:tr w:rsidR="004D1F84" w14:paraId="19120634" w14:textId="77777777" w:rsidTr="004D1F84">
        <w:tc>
          <w:tcPr>
            <w:tcW w:w="4109" w:type="dxa"/>
          </w:tcPr>
          <w:p w14:paraId="4CD44C85" w14:textId="4ED94319" w:rsidR="004D1F84" w:rsidRDefault="004D1F84" w:rsidP="007F7146">
            <w:pPr>
              <w:pStyle w:val="TableContents"/>
            </w:pPr>
          </w:p>
        </w:tc>
        <w:tc>
          <w:tcPr>
            <w:tcW w:w="4110" w:type="dxa"/>
          </w:tcPr>
          <w:p w14:paraId="0788758B" w14:textId="73C45AB8" w:rsidR="004D1F84" w:rsidRDefault="004D1F84" w:rsidP="007F7146">
            <w:pPr>
              <w:pStyle w:val="TableContents"/>
            </w:pPr>
          </w:p>
        </w:tc>
      </w:tr>
      <w:tr w:rsidR="004D1F84" w14:paraId="01BD58F7" w14:textId="77777777" w:rsidTr="004D1F84">
        <w:tc>
          <w:tcPr>
            <w:tcW w:w="4109" w:type="dxa"/>
          </w:tcPr>
          <w:p w14:paraId="6384AEE9" w14:textId="3335BE03" w:rsidR="004D1F84" w:rsidRDefault="004D1F84" w:rsidP="007F7146">
            <w:pPr>
              <w:pStyle w:val="TableContents"/>
              <w:tabs>
                <w:tab w:val="left" w:pos="938"/>
              </w:tabs>
            </w:pPr>
          </w:p>
        </w:tc>
        <w:tc>
          <w:tcPr>
            <w:tcW w:w="4110" w:type="dxa"/>
          </w:tcPr>
          <w:p w14:paraId="74371F6C" w14:textId="7FEFF277" w:rsidR="004D1F84" w:rsidRDefault="004D1F84" w:rsidP="007F7146">
            <w:pPr>
              <w:pStyle w:val="TableContents"/>
            </w:pPr>
          </w:p>
        </w:tc>
      </w:tr>
      <w:tr w:rsidR="004D1F84" w14:paraId="7F83F3BD" w14:textId="77777777" w:rsidTr="004D1F84">
        <w:tc>
          <w:tcPr>
            <w:tcW w:w="4109" w:type="dxa"/>
          </w:tcPr>
          <w:p w14:paraId="580AB067" w14:textId="08F3F21B" w:rsidR="004D1F84" w:rsidRDefault="004D1F84" w:rsidP="007F7146">
            <w:pPr>
              <w:pStyle w:val="TableContents"/>
              <w:tabs>
                <w:tab w:val="left" w:pos="796"/>
                <w:tab w:val="left" w:pos="938"/>
              </w:tabs>
            </w:pPr>
          </w:p>
        </w:tc>
        <w:tc>
          <w:tcPr>
            <w:tcW w:w="4110" w:type="dxa"/>
          </w:tcPr>
          <w:p w14:paraId="2D1E53DC" w14:textId="2FC73974" w:rsidR="004D1F84" w:rsidRDefault="004D1F84" w:rsidP="007F7146">
            <w:pPr>
              <w:pStyle w:val="TableContents"/>
            </w:pPr>
          </w:p>
        </w:tc>
      </w:tr>
      <w:tr w:rsidR="004D1F84" w14:paraId="3DDC51B2" w14:textId="77777777" w:rsidTr="004D1F84">
        <w:tc>
          <w:tcPr>
            <w:tcW w:w="4109" w:type="dxa"/>
          </w:tcPr>
          <w:p w14:paraId="042A8B2E" w14:textId="1EAB454F" w:rsidR="004D1F84" w:rsidRDefault="004D1F84" w:rsidP="007F7146">
            <w:pPr>
              <w:pStyle w:val="TableContents"/>
              <w:tabs>
                <w:tab w:val="left" w:pos="938"/>
              </w:tabs>
            </w:pPr>
          </w:p>
        </w:tc>
        <w:tc>
          <w:tcPr>
            <w:tcW w:w="4110" w:type="dxa"/>
          </w:tcPr>
          <w:p w14:paraId="6F2A1E61" w14:textId="119BBCEB" w:rsidR="004D1F84" w:rsidRDefault="004D1F84" w:rsidP="007F7146">
            <w:pPr>
              <w:pStyle w:val="TableContents"/>
            </w:pP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2B8EBB8C" w:rsidR="00AD4DE0" w:rsidRDefault="00E71A1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1DBDA727" w:rsidR="00AD4DE0" w:rsidRDefault="00E71A1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0FC24CFA" w:rsidR="00AD4DE0" w:rsidRDefault="00E71A1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2C0FC313" w:rsidR="00AD4DE0" w:rsidRDefault="00E71A1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3BB88D7" w:rsidR="00AD4DE0" w:rsidRDefault="00E71A1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285CC932" w:rsidR="00D1227E" w:rsidRPr="00401295" w:rsidRDefault="00E71A1A"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04A0D01E">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42483280">
    <w:abstractNumId w:val="1"/>
  </w:num>
  <w:num w:numId="2" w16cid:durableId="528959554">
    <w:abstractNumId w:val="2"/>
  </w:num>
  <w:num w:numId="3" w16cid:durableId="1651638624">
    <w:abstractNumId w:val="3"/>
  </w:num>
  <w:num w:numId="4" w16cid:durableId="1200243306">
    <w:abstractNumId w:val="4"/>
  </w:num>
  <w:num w:numId="5" w16cid:durableId="2008047140">
    <w:abstractNumId w:val="5"/>
  </w:num>
  <w:num w:numId="6" w16cid:durableId="14311362">
    <w:abstractNumId w:val="6"/>
  </w:num>
  <w:num w:numId="7" w16cid:durableId="715663645">
    <w:abstractNumId w:val="7"/>
  </w:num>
  <w:num w:numId="8" w16cid:durableId="285894211">
    <w:abstractNumId w:val="8"/>
  </w:num>
  <w:num w:numId="9" w16cid:durableId="1447576099">
    <w:abstractNumId w:val="9"/>
  </w:num>
  <w:num w:numId="10" w16cid:durableId="1717781282">
    <w:abstractNumId w:val="10"/>
  </w:num>
  <w:num w:numId="11" w16cid:durableId="1995601898">
    <w:abstractNumId w:val="11"/>
  </w:num>
  <w:num w:numId="12" w16cid:durableId="1413621216">
    <w:abstractNumId w:val="12"/>
  </w:num>
  <w:num w:numId="13" w16cid:durableId="280887485">
    <w:abstractNumId w:val="13"/>
  </w:num>
  <w:num w:numId="14" w16cid:durableId="293146933">
    <w:abstractNumId w:val="14"/>
  </w:num>
  <w:num w:numId="15" w16cid:durableId="1239750040">
    <w:abstractNumId w:val="15"/>
  </w:num>
  <w:num w:numId="16" w16cid:durableId="1089695693">
    <w:abstractNumId w:val="16"/>
  </w:num>
  <w:num w:numId="17" w16cid:durableId="778178445">
    <w:abstractNumId w:val="29"/>
  </w:num>
  <w:num w:numId="18" w16cid:durableId="550843609">
    <w:abstractNumId w:val="18"/>
  </w:num>
  <w:num w:numId="19" w16cid:durableId="1253659433">
    <w:abstractNumId w:val="37"/>
  </w:num>
  <w:num w:numId="20" w16cid:durableId="993919464">
    <w:abstractNumId w:val="28"/>
  </w:num>
  <w:num w:numId="21" w16cid:durableId="1899198520">
    <w:abstractNumId w:val="17"/>
  </w:num>
  <w:num w:numId="22" w16cid:durableId="1826579171">
    <w:abstractNumId w:val="25"/>
  </w:num>
  <w:num w:numId="23" w16cid:durableId="1491411011">
    <w:abstractNumId w:val="36"/>
  </w:num>
  <w:num w:numId="24" w16cid:durableId="971178626">
    <w:abstractNumId w:val="24"/>
  </w:num>
  <w:num w:numId="25" w16cid:durableId="1341160723">
    <w:abstractNumId w:val="34"/>
  </w:num>
  <w:num w:numId="26" w16cid:durableId="630793320">
    <w:abstractNumId w:val="23"/>
  </w:num>
  <w:num w:numId="27" w16cid:durableId="1079713101">
    <w:abstractNumId w:val="35"/>
  </w:num>
  <w:num w:numId="28" w16cid:durableId="585847020">
    <w:abstractNumId w:val="30"/>
  </w:num>
  <w:num w:numId="29" w16cid:durableId="2097629283">
    <w:abstractNumId w:val="1"/>
  </w:num>
  <w:num w:numId="30" w16cid:durableId="577598939">
    <w:abstractNumId w:val="33"/>
  </w:num>
  <w:num w:numId="31" w16cid:durableId="9574918">
    <w:abstractNumId w:val="32"/>
  </w:num>
  <w:num w:numId="32" w16cid:durableId="942878190">
    <w:abstractNumId w:val="21"/>
  </w:num>
  <w:num w:numId="33" w16cid:durableId="516578419">
    <w:abstractNumId w:val="19"/>
  </w:num>
  <w:num w:numId="34" w16cid:durableId="1585794095">
    <w:abstractNumId w:val="31"/>
  </w:num>
  <w:num w:numId="35" w16cid:durableId="2050374744">
    <w:abstractNumId w:val="22"/>
  </w:num>
  <w:num w:numId="36" w16cid:durableId="1917780253">
    <w:abstractNumId w:val="26"/>
  </w:num>
  <w:num w:numId="37" w16cid:durableId="6485530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2829707">
    <w:abstractNumId w:val="1"/>
  </w:num>
  <w:num w:numId="39" w16cid:durableId="371878835">
    <w:abstractNumId w:val="27"/>
  </w:num>
  <w:num w:numId="40" w16cid:durableId="1509058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1A1A"/>
    <w:rsid w:val="00E76B72"/>
    <w:rsid w:val="00E901FF"/>
    <w:rsid w:val="00E924F5"/>
    <w:rsid w:val="00EA3A68"/>
    <w:rsid w:val="00EB0011"/>
    <w:rsid w:val="00EC64A0"/>
    <w:rsid w:val="00ED2D16"/>
    <w:rsid w:val="00ED65DC"/>
    <w:rsid w:val="00EE5B80"/>
    <w:rsid w:val="00EF395E"/>
    <w:rsid w:val="00F24904"/>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15:docId w15:val="{05D66AC0-0F22-4D9B-AC4F-50E8E5A33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 Id="rId30" Type="http://schemas.openxmlformats.org/officeDocument/2006/relationships/customXml" Target="../customXml/item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D748A541C1EAC4CAEA35B341042642B" ma:contentTypeVersion="13" ma:contentTypeDescription="Opprett et nytt dokument." ma:contentTypeScope="" ma:versionID="6d49864dbbd04f3056b582ba67679a27">
  <xsd:schema xmlns:xsd="http://www.w3.org/2001/XMLSchema" xmlns:xs="http://www.w3.org/2001/XMLSchema" xmlns:p="http://schemas.microsoft.com/office/2006/metadata/properties" xmlns:ns2="787be6da-caab-4652-ba34-ed4f52bbe7d5" xmlns:ns3="ca164105-3306-4e71-b94d-f903456f29de" targetNamespace="http://schemas.microsoft.com/office/2006/metadata/properties" ma:root="true" ma:fieldsID="dc43fd5537128b7950a5458ef91bb25c" ns2:_="" ns3:_="">
    <xsd:import namespace="787be6da-caab-4652-ba34-ed4f52bbe7d5"/>
    <xsd:import namespace="ca164105-3306-4e71-b94d-f903456f29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be6da-caab-4652-ba34-ed4f52bbe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77bb5f2b-d4a0-4b54-bd97-63e1ab2bf35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164105-3306-4e71-b94d-f903456f29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0cc1c2c-f511-44d8-8549-fbdc30a0682d}" ma:internalName="TaxCatchAll" ma:showField="CatchAllData" ma:web="ca164105-3306-4e71-b94d-f903456f29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164105-3306-4e71-b94d-f903456f29de" xsi:nil="true"/>
    <lcf76f155ced4ddcb4097134ff3c332f xmlns="787be6da-caab-4652-ba34-ed4f52bbe7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76986A8B-08BD-4882-A0AB-8A3D6599448E}"/>
</file>

<file path=customXml/itemProps3.xml><?xml version="1.0" encoding="utf-8"?>
<ds:datastoreItem xmlns:ds="http://schemas.openxmlformats.org/officeDocument/2006/customXml" ds:itemID="{707901D2-876F-4FDA-97FB-C2FC9BD7667C}"/>
</file>

<file path=customXml/itemProps4.xml><?xml version="1.0" encoding="utf-8"?>
<ds:datastoreItem xmlns:ds="http://schemas.openxmlformats.org/officeDocument/2006/customXml" ds:itemID="{6AF02FBD-66BB-41F5-A2FF-66427529FD4E}"/>
</file>

<file path=docMetadata/LabelInfo.xml><?xml version="1.0" encoding="utf-8"?>
<clbl:labelList xmlns:clbl="http://schemas.microsoft.com/office/2020/mipLabelMetadata">
  <clbl:label id="{02af9dbb-aed9-4c75-94d9-8c097730bf57}" enabled="1" method="Standard" siteId="{026cbe1f-01c4-4698-a566-2fc43ebec731}"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8</Pages>
  <Words>1313</Words>
  <Characters>7961</Characters>
  <Application>Microsoft Office Word</Application>
  <DocSecurity>0</DocSecurity>
  <Lines>294</Lines>
  <Paragraphs>171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Normann-Andrè Kleiven</dc:creator>
  <cp:lastModifiedBy>Normann-Andrè Kleiven</cp:lastModifiedBy>
  <cp:revision>2</cp:revision>
  <dcterms:created xsi:type="dcterms:W3CDTF">2026-02-19T13:34:00Z</dcterms:created>
  <dcterms:modified xsi:type="dcterms:W3CDTF">2026-02-19T13:34:00Z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0x0101008D748A541C1EAC4CAEA35B341042642B</vt:lpwstr>
  </property>
  <property fmtid="{D5CDD505-2E9C-101B-9397-08002B2CF9AE}" pid="3" name="MediaServiceImageTags">
    <vt:lpwstr/>
  </property>
</Properties>
</file>